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606F3946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BB293A">
        <w:rPr>
          <w:rFonts w:ascii="Verdana" w:eastAsia="Verdana" w:hAnsi="Verdana"/>
          <w:b/>
          <w:sz w:val="18"/>
          <w:szCs w:val="18"/>
        </w:rPr>
        <w:t xml:space="preserve"> cz.5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4B4087">
        <w:rPr>
          <w:rFonts w:ascii="Verdana" w:hAnsi="Verdana"/>
          <w:sz w:val="18"/>
          <w:szCs w:val="18"/>
        </w:rPr>
        <w:t>pomontażowych</w:t>
      </w:r>
      <w:proofErr w:type="spellEnd"/>
      <w:r w:rsidRPr="004B4087">
        <w:rPr>
          <w:rFonts w:ascii="Verdana" w:hAnsi="Verdana"/>
          <w:sz w:val="18"/>
          <w:szCs w:val="18"/>
        </w:rPr>
        <w:t>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A84D2B" w14:textId="60168EC5" w:rsidR="00B52365" w:rsidRPr="00925A41" w:rsidRDefault="00925A41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istniejących stacjach wnętrzowych SN/</w:t>
      </w:r>
      <w:proofErr w:type="spellStart"/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nN</w:t>
      </w:r>
      <w:proofErr w:type="spellEnd"/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/ złączach kablowych SN na terenie Rejonu Energetycznego Łódź/(miejscowość Łódź, gmina Łódź) - pakiet </w:t>
      </w:r>
      <w:r w:rsidR="00A8747E">
        <w:rPr>
          <w:rFonts w:ascii="Verdana" w:hAnsi="Verdana" w:cs="Calibri"/>
          <w:b w:val="0"/>
          <w:sz w:val="18"/>
          <w:szCs w:val="18"/>
          <w:lang w:val="pl-PL" w:eastAsia="pl-PL"/>
        </w:rPr>
        <w:t>6</w:t>
      </w:r>
      <w:r w:rsidR="00077EF2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2CF3FF76" w14:textId="77777777" w:rsidR="00925A41" w:rsidRPr="00925A41" w:rsidRDefault="00925A41" w:rsidP="00925A41"/>
    <w:p w14:paraId="530FA823" w14:textId="5C410E16" w:rsidR="00FF237D" w:rsidRPr="00925A41" w:rsidRDefault="00B52365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>W</w:t>
      </w:r>
      <w:r w:rsidR="00FF237D"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 xml:space="preserve"> podziale na zadania:</w:t>
      </w:r>
    </w:p>
    <w:p w14:paraId="6C5894A4" w14:textId="0C2D6C1E" w:rsidR="00A8747E" w:rsidRPr="00A8747E" w:rsidRDefault="00FF237D" w:rsidP="00A8747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A8747E" w:rsidRPr="00A8747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ZKSN 72-Z272 Dostawcza 3d</w:t>
      </w:r>
      <w:r w:rsidR="00A8747E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1D4B461A" w14:textId="45997E09" w:rsidR="00A8747E" w:rsidRPr="00A8747E" w:rsidRDefault="00A8747E" w:rsidP="00A8747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A8747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ZKSN 72-Z274 Graniczna 52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6BCD03EC" w14:textId="2C84EF85" w:rsidR="00A8747E" w:rsidRPr="00A8747E" w:rsidRDefault="00A8747E" w:rsidP="00A8747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A8747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22130 Kolumny/Tomaszowska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25B6660" w14:textId="5211B3D9" w:rsidR="00925A41" w:rsidRPr="00925A41" w:rsidRDefault="00A8747E" w:rsidP="00A8747E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4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A8747E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72-1200 Rzgowska/Paradna</w:t>
      </w:r>
      <w:r w:rsidR="008D3D2B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45F3425F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</w:t>
      </w:r>
      <w:r w:rsidR="008B1BDF">
        <w:rPr>
          <w:rFonts w:ascii="Verdana" w:hAnsi="Verdana" w:cs="Calibri"/>
          <w:sz w:val="18"/>
          <w:szCs w:val="18"/>
        </w:rPr>
        <w:t>u</w:t>
      </w:r>
      <w:r w:rsidR="008B1BDF" w:rsidRPr="008B1BDF">
        <w:rPr>
          <w:rFonts w:ascii="Verdana" w:hAnsi="Verdana" w:cs="Calibri"/>
          <w:sz w:val="18"/>
          <w:szCs w:val="18"/>
        </w:rPr>
        <w:t>ruchomienie telemechaniki w istniejących stacjach wnętrzowych SN/</w:t>
      </w:r>
      <w:proofErr w:type="spellStart"/>
      <w:r w:rsidR="008B1BDF" w:rsidRPr="008B1BDF">
        <w:rPr>
          <w:rFonts w:ascii="Verdana" w:hAnsi="Verdana" w:cs="Calibri"/>
          <w:sz w:val="18"/>
          <w:szCs w:val="18"/>
        </w:rPr>
        <w:t>nN</w:t>
      </w:r>
      <w:proofErr w:type="spellEnd"/>
      <w:r w:rsidR="00D03F46">
        <w:rPr>
          <w:rFonts w:ascii="Verdana" w:hAnsi="Verdana" w:cs="Calibri"/>
          <w:sz w:val="18"/>
          <w:szCs w:val="18"/>
        </w:rPr>
        <w:t xml:space="preserve"> / złączach kablowych SN</w:t>
      </w:r>
      <w:r w:rsidRPr="004B4087">
        <w:rPr>
          <w:rFonts w:ascii="Verdana" w:hAnsi="Verdana" w:cs="Calibri"/>
          <w:sz w:val="18"/>
          <w:szCs w:val="18"/>
        </w:rPr>
        <w:t xml:space="preserve"> i uzgodnieni</w:t>
      </w:r>
      <w:r w:rsidR="00B75AE9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693CDA16" w14:textId="11914DCC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D717AF">
        <w:rPr>
          <w:rFonts w:ascii="Verdana" w:hAnsi="Verdana" w:cs="Calibri"/>
          <w:sz w:val="18"/>
          <w:szCs w:val="18"/>
        </w:rPr>
        <w:t>u</w:t>
      </w:r>
      <w:r w:rsidR="00B75AE9">
        <w:rPr>
          <w:rFonts w:ascii="Verdana" w:hAnsi="Verdana" w:cs="Calibri"/>
          <w:sz w:val="18"/>
          <w:szCs w:val="18"/>
        </w:rPr>
        <w:t xml:space="preserve"> i podłączeniu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szafk</w:t>
      </w:r>
      <w:r w:rsidR="008B1BDF">
        <w:rPr>
          <w:rFonts w:ascii="Verdana" w:hAnsi="Verdana" w:cs="Calibri"/>
          <w:sz w:val="18"/>
          <w:szCs w:val="18"/>
        </w:rPr>
        <w:t>i</w:t>
      </w:r>
      <w:r w:rsidRPr="004B4087">
        <w:rPr>
          <w:rFonts w:ascii="Verdana" w:hAnsi="Verdana" w:cs="Calibri"/>
          <w:sz w:val="18"/>
          <w:szCs w:val="18"/>
        </w:rPr>
        <w:t xml:space="preserve"> sterownicz</w:t>
      </w:r>
      <w:r w:rsidR="008B1BDF">
        <w:rPr>
          <w:rFonts w:ascii="Verdana" w:hAnsi="Verdana" w:cs="Calibri"/>
          <w:sz w:val="18"/>
          <w:szCs w:val="18"/>
        </w:rPr>
        <w:t>o-sygnalizacyjnej</w:t>
      </w:r>
      <w:r w:rsidR="0063356A" w:rsidRPr="004B4087">
        <w:rPr>
          <w:rFonts w:ascii="Verdana" w:hAnsi="Verdana" w:cs="Calibri"/>
          <w:sz w:val="18"/>
          <w:szCs w:val="18"/>
        </w:rPr>
        <w:t xml:space="preserve"> </w:t>
      </w:r>
      <w:r w:rsidR="008B1BDF">
        <w:rPr>
          <w:rFonts w:ascii="Verdana" w:hAnsi="Verdana" w:cs="Calibri"/>
          <w:sz w:val="18"/>
          <w:szCs w:val="18"/>
        </w:rPr>
        <w:t>wyposażonej</w:t>
      </w:r>
      <w:r w:rsidR="0063356A" w:rsidRPr="004B4087">
        <w:rPr>
          <w:rFonts w:ascii="Verdana" w:hAnsi="Verdana" w:cs="Calibri"/>
          <w:sz w:val="18"/>
          <w:szCs w:val="18"/>
        </w:rPr>
        <w:t xml:space="preserve"> w zasilacz buforowy i</w:t>
      </w:r>
      <w:r w:rsidR="00B75AE9">
        <w:rPr>
          <w:rFonts w:ascii="Verdana" w:hAnsi="Verdana" w:cs="Calibri"/>
          <w:sz w:val="18"/>
          <w:szCs w:val="18"/>
        </w:rPr>
        <w:t> </w:t>
      </w:r>
      <w:r w:rsidR="0063356A" w:rsidRPr="004B4087">
        <w:rPr>
          <w:rFonts w:ascii="Verdana" w:hAnsi="Verdana" w:cs="Calibri"/>
          <w:sz w:val="18"/>
          <w:szCs w:val="18"/>
        </w:rPr>
        <w:t>sterownik telemechaniki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="008E667C">
        <w:rPr>
          <w:rFonts w:ascii="Verdana" w:hAnsi="Verdana" w:cs="Calibri"/>
          <w:sz w:val="18"/>
          <w:szCs w:val="18"/>
        </w:rPr>
        <w:t>wraz z modułem</w:t>
      </w:r>
      <w:r w:rsidR="00D717AF">
        <w:rPr>
          <w:rFonts w:ascii="Verdana" w:hAnsi="Verdana" w:cs="Calibri"/>
          <w:sz w:val="18"/>
          <w:szCs w:val="18"/>
        </w:rPr>
        <w:t xml:space="preserve"> komunikacyjny</w:t>
      </w:r>
      <w:r w:rsidR="00925A41">
        <w:rPr>
          <w:rFonts w:ascii="Verdana" w:hAnsi="Verdana" w:cs="Calibri"/>
          <w:sz w:val="18"/>
          <w:szCs w:val="18"/>
        </w:rPr>
        <w:t>m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4C0DB0B5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proofErr w:type="spellStart"/>
      <w:r w:rsidR="00D717AF">
        <w:rPr>
          <w:rFonts w:ascii="Verdana" w:hAnsi="Verdana" w:cs="Calibri"/>
          <w:sz w:val="18"/>
          <w:szCs w:val="18"/>
        </w:rPr>
        <w:t>nN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 szafce sterownicz</w:t>
      </w:r>
      <w:r w:rsidR="009E77B5"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6B2B3AD8" w:rsidR="00B07893" w:rsidRPr="004B4087" w:rsidRDefault="009E77B5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Szafka </w:t>
      </w:r>
      <w:r w:rsidR="00B07893" w:rsidRPr="004B4087">
        <w:rPr>
          <w:rFonts w:ascii="Verdana" w:hAnsi="Verdana" w:cs="Calibri"/>
          <w:sz w:val="18"/>
          <w:szCs w:val="18"/>
        </w:rPr>
        <w:t>sterowniczo-sygnalizacyjna powinna zapewniać izolacj</w:t>
      </w:r>
      <w:r w:rsidR="002142B2">
        <w:rPr>
          <w:rFonts w:ascii="Verdana" w:hAnsi="Verdana" w:cs="Calibri"/>
          <w:sz w:val="18"/>
          <w:szCs w:val="18"/>
        </w:rPr>
        <w:t>ę</w:t>
      </w:r>
      <w:r w:rsidR="00B07893" w:rsidRPr="004B4087">
        <w:rPr>
          <w:rFonts w:ascii="Verdana" w:hAnsi="Verdana" w:cs="Calibri"/>
          <w:sz w:val="18"/>
          <w:szCs w:val="18"/>
        </w:rPr>
        <w:t xml:space="preserve">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B07893"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="00B07893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07893"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>
        <w:rPr>
          <w:rFonts w:ascii="Verdana" w:hAnsi="Verdana" w:cs="Calibri"/>
          <w:sz w:val="18"/>
          <w:szCs w:val="18"/>
        </w:rPr>
        <w:t>,</w:t>
      </w:r>
    </w:p>
    <w:p w14:paraId="626313C8" w14:textId="77C5C263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</w:t>
      </w:r>
      <w:r w:rsidR="00D717AF">
        <w:rPr>
          <w:rFonts w:ascii="Verdana" w:hAnsi="Verdana" w:cs="Calibri"/>
          <w:sz w:val="18"/>
          <w:szCs w:val="18"/>
        </w:rPr>
        <w:t>niu</w:t>
      </w:r>
      <w:r w:rsidRPr="004B4087">
        <w:rPr>
          <w:rFonts w:ascii="Verdana" w:hAnsi="Verdana" w:cs="Calibri"/>
          <w:sz w:val="18"/>
          <w:szCs w:val="18"/>
        </w:rPr>
        <w:t xml:space="preserve">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6C36557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</w:t>
      </w:r>
      <w:r w:rsidR="00D717AF">
        <w:rPr>
          <w:rFonts w:ascii="Verdana" w:hAnsi="Verdana" w:cs="Calibri"/>
          <w:sz w:val="18"/>
          <w:szCs w:val="18"/>
        </w:rPr>
        <w:t>stacji</w:t>
      </w:r>
      <w:r w:rsidRPr="004B4087">
        <w:rPr>
          <w:rFonts w:ascii="Verdana" w:hAnsi="Verdana" w:cs="Calibri"/>
          <w:sz w:val="18"/>
          <w:szCs w:val="18"/>
        </w:rPr>
        <w:t xml:space="preserve"> SN</w:t>
      </w:r>
      <w:r w:rsidR="00D717AF">
        <w:rPr>
          <w:rFonts w:ascii="Verdana" w:hAnsi="Verdana" w:cs="Calibri"/>
          <w:sz w:val="18"/>
          <w:szCs w:val="18"/>
        </w:rPr>
        <w:t>/</w:t>
      </w:r>
      <w:proofErr w:type="spellStart"/>
      <w:r w:rsidR="00D717AF">
        <w:rPr>
          <w:rFonts w:ascii="Verdana" w:hAnsi="Verdana" w:cs="Calibri"/>
          <w:sz w:val="18"/>
          <w:szCs w:val="18"/>
        </w:rPr>
        <w:t>nN</w:t>
      </w:r>
      <w:proofErr w:type="spellEnd"/>
      <w:r w:rsidR="00D03F46">
        <w:rPr>
          <w:rFonts w:ascii="Verdana" w:hAnsi="Verdana" w:cs="Calibri"/>
          <w:sz w:val="18"/>
          <w:szCs w:val="18"/>
        </w:rPr>
        <w:t xml:space="preserve"> /złącza SN</w:t>
      </w:r>
      <w:r w:rsidRPr="004B4087">
        <w:rPr>
          <w:rFonts w:ascii="Verdana" w:hAnsi="Verdana" w:cs="Calibri"/>
          <w:sz w:val="18"/>
          <w:szCs w:val="18"/>
        </w:rPr>
        <w:t xml:space="preserve">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Pr="004B4087">
        <w:rPr>
          <w:rFonts w:ascii="Verdana" w:hAnsi="Verdana" w:cs="Calibri"/>
          <w:sz w:val="18"/>
          <w:szCs w:val="18"/>
        </w:rPr>
        <w:t xml:space="preserve"> SN,</w:t>
      </w:r>
    </w:p>
    <w:p w14:paraId="0A516574" w14:textId="3CE8E32B" w:rsidR="00B07893" w:rsidRPr="004B4087" w:rsidRDefault="008E667C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Montaż i o</w:t>
      </w:r>
      <w:r w:rsidR="00B07893" w:rsidRPr="004B4087">
        <w:rPr>
          <w:rFonts w:ascii="Verdana" w:hAnsi="Verdana" w:cs="Calibri"/>
          <w:sz w:val="18"/>
          <w:szCs w:val="18"/>
        </w:rPr>
        <w:t>znakowanie zabudowanych</w:t>
      </w:r>
      <w:r>
        <w:rPr>
          <w:rFonts w:ascii="Verdana" w:hAnsi="Verdana" w:cs="Calibri"/>
          <w:sz w:val="18"/>
          <w:szCs w:val="18"/>
        </w:rPr>
        <w:t xml:space="preserve"> </w:t>
      </w:r>
      <w:r w:rsidR="00B07893" w:rsidRPr="004B4087">
        <w:rPr>
          <w:rFonts w:ascii="Verdana" w:hAnsi="Verdana" w:cs="Calibri"/>
          <w:sz w:val="18"/>
          <w:szCs w:val="18"/>
        </w:rPr>
        <w:t>urządzeń wg wytycznych WBSE,</w:t>
      </w:r>
    </w:p>
    <w:p w14:paraId="6FADCC9C" w14:textId="051915B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</w:t>
      </w:r>
      <w:r w:rsidRPr="00925A41">
        <w:rPr>
          <w:rFonts w:ascii="Verdana" w:hAnsi="Verdana" w:cs="Calibri"/>
          <w:sz w:val="18"/>
          <w:szCs w:val="18"/>
        </w:rPr>
        <w:t>potwierdzenia od CD</w:t>
      </w:r>
      <w:r w:rsidR="00D717AF" w:rsidRPr="00925A41">
        <w:rPr>
          <w:rFonts w:ascii="Verdana" w:hAnsi="Verdana" w:cs="Calibri"/>
          <w:sz w:val="18"/>
          <w:szCs w:val="18"/>
        </w:rPr>
        <w:t>-7</w:t>
      </w:r>
      <w:r w:rsidRPr="00925A41">
        <w:rPr>
          <w:rFonts w:ascii="Verdana" w:hAnsi="Verdana" w:cs="Calibri"/>
          <w:sz w:val="18"/>
          <w:szCs w:val="18"/>
        </w:rPr>
        <w:t xml:space="preserve"> o </w:t>
      </w:r>
      <w:r w:rsidRPr="004B4087">
        <w:rPr>
          <w:rFonts w:ascii="Verdana" w:hAnsi="Verdana" w:cs="Calibri"/>
          <w:sz w:val="18"/>
          <w:szCs w:val="18"/>
        </w:rPr>
        <w:t xml:space="preserve">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="003E1A73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lokalnie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</w:t>
      </w:r>
      <w:r w:rsidRPr="004B4087">
        <w:rPr>
          <w:rFonts w:ascii="Verdana" w:hAnsi="Verdana"/>
          <w:sz w:val="18"/>
          <w:szCs w:val="18"/>
        </w:rPr>
        <w:lastRenderedPageBreak/>
        <w:t>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0FA92A8A" w:rsidR="002D050C" w:rsidRPr="004B4087" w:rsidRDefault="007F6946" w:rsidP="007F6946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Wykonawca jest zobowiązany powiadomić o pracach właściciela (użytkownika wieczystego) lub zarządcę nieruchomości. Powyższe powiadomienie wymaga zachowania formy pisemnej z</w:t>
      </w:r>
      <w:r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potwierdzeniem odbioru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8D3D2B">
        <w:rPr>
          <w:rFonts w:ascii="Verdana" w:hAnsi="Verdana"/>
          <w:bCs/>
          <w:sz w:val="18"/>
          <w:szCs w:val="18"/>
          <w:lang w:eastAsia="x-none"/>
        </w:rPr>
        <w:t>zadania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8D3D2B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8D3D2B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</w:t>
      </w:r>
      <w:proofErr w:type="spellStart"/>
      <w:r w:rsidRPr="004B4087">
        <w:rPr>
          <w:rFonts w:ascii="Verdana" w:hAnsi="Verdana"/>
          <w:sz w:val="18"/>
          <w:szCs w:val="18"/>
        </w:rPr>
        <w:t>wyłączeń</w:t>
      </w:r>
      <w:proofErr w:type="spellEnd"/>
      <w:r w:rsidRPr="004B4087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4B4087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4B4087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3F5BB1" w:rsidRPr="00EB73A5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43D3342" w14:textId="1500954F" w:rsidR="00A076B3" w:rsidRPr="00B168E6" w:rsidRDefault="00B168E6" w:rsidP="00B168E6">
      <w:pPr>
        <w:rPr>
          <w:rFonts w:asciiTheme="minorHAnsi" w:hAnsiTheme="minorHAnsi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="00A31B56">
        <w:rPr>
          <w:rFonts w:ascii="Verdana" w:hAnsi="Verdana"/>
          <w:sz w:val="18"/>
          <w:szCs w:val="18"/>
          <w:lang w:eastAsia="x-none"/>
        </w:rPr>
        <w:t>Schematy modernizowanej sieci SN 15kV</w:t>
      </w:r>
      <w:r w:rsidRPr="004B4087">
        <w:rPr>
          <w:rFonts w:ascii="Verdana" w:hAnsi="Verdana"/>
          <w:sz w:val="18"/>
          <w:szCs w:val="18"/>
          <w:lang w:eastAsia="x-none"/>
        </w:rPr>
        <w:t>.</w:t>
      </w: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1B0F55DC" w:rsidR="006E5BE4" w:rsidRPr="006B2C28" w:rsidRDefault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BB293A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F5BB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 w:numId="40" w16cid:durableId="1177381192">
    <w:abstractNumId w:val="8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2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0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2B2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57D8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0F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37CC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BB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43E1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059D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C49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276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12E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20D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0F2B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946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1904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1BDF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DA4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3D2B"/>
    <w:rsid w:val="008D48AE"/>
    <w:rsid w:val="008D4956"/>
    <w:rsid w:val="008D4EDB"/>
    <w:rsid w:val="008E09B7"/>
    <w:rsid w:val="008E515F"/>
    <w:rsid w:val="008E57DC"/>
    <w:rsid w:val="008E5BCF"/>
    <w:rsid w:val="008E667C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4DC2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5A41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7B5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B56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626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47E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A7E43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255A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2365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5AE9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16BC"/>
    <w:rsid w:val="00BB293A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107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6BA4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3F46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AF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210E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18A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0C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uruchomienie telemechaniki.docx</dmsv2BaseFileName>
    <dmsv2BaseDisplayName xmlns="http://schemas.microsoft.com/sharepoint/v3">Załącznik nr 1.3  do SWZ uruchomienie telemechaniki</dmsv2BaseDisplayName>
    <dmsv2SWPP2ObjectNumber xmlns="http://schemas.microsoft.com/sharepoint/v3" xsi:nil="true"/>
    <dmsv2SWPP2SumMD5 xmlns="http://schemas.microsoft.com/sharepoint/v3">6c1f571eaa75791c8d5cdfe1db383a80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24888524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FJ3FSM7XJ42E-1943046417-12666</_dlc_DocId>
    <_dlc_DocIdUrl xmlns="a19cb1c7-c5c7-46d4-85ae-d83685407bba">
      <Url>https://swpp2.dms.gkpge.pl/sites/43/_layouts/15/DocIdRedir.aspx?ID=FJ3FSM7XJ42E-1943046417-12666</Url>
      <Description>FJ3FSM7XJ42E-1943046417-12666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CEBA3C-EA6C-494E-A62E-9ABD16AAA5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B5ADC009-ECC8-488E-8A37-5431F66E8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45B7B0-D940-41C4-BCAE-F578F3E5C3C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6E5F5E-3410-4B8B-84D9-31C692C6F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1001</Words>
  <Characters>7363</Characters>
  <Application>Microsoft Office Word</Application>
  <DocSecurity>0</DocSecurity>
  <Lines>61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24</cp:revision>
  <cp:lastPrinted>2011-10-20T15:55:00Z</cp:lastPrinted>
  <dcterms:created xsi:type="dcterms:W3CDTF">2025-03-03T08:26:00Z</dcterms:created>
  <dcterms:modified xsi:type="dcterms:W3CDTF">2026-04-27T14:22:00Z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5a5f89ac-1e45-440b-9b3d-1c8e074b2500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2026-04-27T14:21:23Z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b10d0b27-d14a-44e1-bfe9-11c4aa1c2c96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